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4F75F0A2" w:rsidRDefault="00C95D55" w14:paraId="729C2462" w14:textId="27033034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F75F0A2">
        <w:rPr>
          <w:rFonts w:ascii="Times New Roman" w:hAnsi="Times New Roman"/>
          <w:b/>
          <w:bCs/>
          <w:sz w:val="28"/>
          <w:szCs w:val="28"/>
        </w:rPr>
        <w:t>FORMULARIO 1</w:t>
      </w:r>
      <w:r w:rsidRPr="4F75F0A2" w:rsidR="327D634D">
        <w:rPr>
          <w:rFonts w:ascii="Times New Roman" w:hAnsi="Times New Roman"/>
          <w:b/>
          <w:bCs/>
          <w:sz w:val="28"/>
          <w:szCs w:val="28"/>
        </w:rPr>
        <w:t>f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4F75F0A2" w:rsidRDefault="7F1519E0" w14:paraId="42BE8560" w14:textId="23F5B57B">
      <w:pPr>
        <w:pStyle w:val="Prrafodelista"/>
        <w:spacing w:line="259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4F75F0A2">
        <w:rPr>
          <w:rFonts w:ascii="Times New Roman" w:hAnsi="Times New Roman"/>
          <w:b/>
          <w:bCs/>
          <w:sz w:val="28"/>
          <w:szCs w:val="28"/>
          <w:lang w:val="pt-BR"/>
        </w:rPr>
        <w:t>DECLARACI</w:t>
      </w:r>
      <w:r w:rsidRPr="4F75F0A2" w:rsidR="0FE34142">
        <w:rPr>
          <w:rFonts w:ascii="Times New Roman" w:hAnsi="Times New Roman"/>
          <w:b/>
          <w:bCs/>
          <w:sz w:val="28"/>
          <w:szCs w:val="28"/>
          <w:lang w:val="pt-BR"/>
        </w:rPr>
        <w:t>Ó</w:t>
      </w:r>
      <w:r w:rsidRPr="4F75F0A2">
        <w:rPr>
          <w:rFonts w:ascii="Times New Roman" w:hAnsi="Times New Roman"/>
          <w:b/>
          <w:bCs/>
          <w:sz w:val="28"/>
          <w:szCs w:val="28"/>
          <w:lang w:val="pt-BR"/>
        </w:rPr>
        <w:t>N JURADA</w:t>
      </w:r>
      <w:r w:rsidRPr="4F75F0A2" w:rsidR="00C95D55">
        <w:rPr>
          <w:rFonts w:ascii="Times New Roman" w:hAnsi="Times New Roman"/>
          <w:b/>
          <w:bCs/>
          <w:sz w:val="28"/>
          <w:szCs w:val="28"/>
          <w:lang w:val="pt-BR"/>
        </w:rPr>
        <w:t xml:space="preserve"> DE</w:t>
      </w:r>
      <w:r w:rsidRPr="4F75F0A2" w:rsidR="00DE2447">
        <w:rPr>
          <w:rFonts w:ascii="Times New Roman" w:hAnsi="Times New Roman"/>
          <w:b/>
          <w:bCs/>
          <w:sz w:val="28"/>
          <w:szCs w:val="28"/>
          <w:lang w:val="pt-BR"/>
        </w:rPr>
        <w:t>L REPRESENTANTE T</w:t>
      </w:r>
      <w:r w:rsidRPr="4F75F0A2" w:rsidR="06EC146A">
        <w:rPr>
          <w:rFonts w:ascii="Times New Roman" w:hAnsi="Times New Roman"/>
          <w:b/>
          <w:bCs/>
          <w:sz w:val="28"/>
          <w:szCs w:val="28"/>
          <w:lang w:val="pt-BR"/>
        </w:rPr>
        <w:t>É</w:t>
      </w:r>
      <w:r w:rsidRPr="4F75F0A2" w:rsidR="00DE2447">
        <w:rPr>
          <w:rFonts w:ascii="Times New Roman" w:hAnsi="Times New Roman"/>
          <w:b/>
          <w:bCs/>
          <w:sz w:val="28"/>
          <w:szCs w:val="28"/>
          <w:lang w:val="pt-BR"/>
        </w:rPr>
        <w:t>CNICO DE LA CONTRATISTA</w:t>
      </w:r>
      <w:r w:rsidRPr="4F75F0A2" w:rsidR="00560EDB">
        <w:rPr>
          <w:rFonts w:ascii="Times New Roman" w:hAnsi="Times New Roman"/>
          <w:b/>
          <w:bCs/>
          <w:sz w:val="28"/>
          <w:szCs w:val="28"/>
          <w:lang w:val="pt-BR"/>
        </w:rPr>
        <w:t>.</w:t>
      </w:r>
      <w:r w:rsidRPr="4F75F0A2" w:rsidR="00C95D55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4F75F0A2" w:rsidR="00CC2162">
        <w:rPr>
          <w:rFonts w:ascii="Times New Roman" w:hAnsi="Times New Roman"/>
          <w:b/>
          <w:bCs/>
          <w:sz w:val="28"/>
          <w:szCs w:val="28"/>
          <w:lang w:val="pt-BR"/>
        </w:rPr>
        <w:t>EJECUCI</w:t>
      </w:r>
      <w:r w:rsidRPr="4F75F0A2" w:rsidR="314FD60C">
        <w:rPr>
          <w:rFonts w:ascii="Times New Roman" w:hAnsi="Times New Roman"/>
          <w:b/>
          <w:bCs/>
          <w:sz w:val="28"/>
          <w:szCs w:val="28"/>
          <w:lang w:val="pt-BR"/>
        </w:rPr>
        <w:t>Ó</w:t>
      </w:r>
      <w:r w:rsidRPr="4F75F0A2" w:rsidR="00CC2162">
        <w:rPr>
          <w:rFonts w:ascii="Times New Roman" w:hAnsi="Times New Roman"/>
          <w:b/>
          <w:bCs/>
          <w:sz w:val="28"/>
          <w:szCs w:val="28"/>
          <w:lang w:val="pt-BR"/>
        </w:rPr>
        <w:t xml:space="preserve">N </w:t>
      </w:r>
      <w:r w:rsidRPr="4F75F0A2" w:rsidR="00C95D55">
        <w:rPr>
          <w:rFonts w:ascii="Times New Roman" w:hAnsi="Times New Roman"/>
          <w:b/>
          <w:bCs/>
          <w:sz w:val="28"/>
          <w:szCs w:val="28"/>
          <w:lang w:val="pt-BR"/>
        </w:rPr>
        <w:t>DEL PROYECTO</w:t>
      </w:r>
      <w:r w:rsidRPr="4F75F0A2" w:rsidR="000E0873">
        <w:rPr>
          <w:rFonts w:ascii="Times New Roman" w:hAnsi="Times New Roman"/>
          <w:b/>
          <w:bCs/>
          <w:sz w:val="28"/>
          <w:szCs w:val="28"/>
          <w:lang w:val="pt-BR"/>
        </w:rPr>
        <w:t xml:space="preserve"> EJECUTIVO Y COORDINACI</w:t>
      </w:r>
      <w:r w:rsidRPr="4F75F0A2" w:rsidR="68031C25">
        <w:rPr>
          <w:rFonts w:ascii="Times New Roman" w:hAnsi="Times New Roman"/>
          <w:b/>
          <w:bCs/>
          <w:sz w:val="28"/>
          <w:szCs w:val="28"/>
          <w:lang w:val="pt-BR"/>
        </w:rPr>
        <w:t>Ó</w:t>
      </w:r>
      <w:r w:rsidRPr="4F75F0A2" w:rsidR="000E0873">
        <w:rPr>
          <w:rFonts w:ascii="Times New Roman" w:hAnsi="Times New Roman"/>
          <w:b/>
          <w:bCs/>
          <w:sz w:val="28"/>
          <w:szCs w:val="28"/>
          <w:lang w:val="pt-BR"/>
        </w:rPr>
        <w:t>N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22A3E6C1" w:rsidRDefault="00C95D55" w14:paraId="0B86E46B" w14:textId="7AC73174">
      <w:pPr>
        <w:pStyle w:val="Prrafodelista"/>
        <w:spacing w:line="259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C95D5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F75F0A2" w:rsidR="59908EB8">
        <w:rPr>
          <w:rFonts w:ascii="Times New Roman" w:hAnsi="Times New Roman"/>
          <w:b w:val="1"/>
          <w:bCs w:val="1"/>
          <w:sz w:val="28"/>
          <w:szCs w:val="28"/>
          <w:lang w:val="pt-BR"/>
        </w:rPr>
        <w:t>0</w:t>
      </w:r>
      <w:r w:rsidRPr="634B073E" w:rsidR="7DC558D9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634B073E" w:rsidR="556C992A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634B073E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202</w:t>
      </w:r>
      <w:r w:rsidRPr="634B073E" w:rsidR="0069092E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3C1F6A70" w:rsidRDefault="00C141C5" w14:paraId="69751E65" w14:textId="77777777">
      <w:pPr>
        <w:spacing w:line="276" w:lineRule="auto"/>
        <w:ind w:firstLine="284"/>
        <w:rPr>
          <w:rFonts w:cs="Arial"/>
          <w:b/>
          <w:bCs/>
          <w:sz w:val="24"/>
          <w:szCs w:val="24"/>
          <w:lang w:val="es-ES"/>
        </w:rPr>
      </w:pPr>
    </w:p>
    <w:p w:rsidRPr="00AC175E" w:rsidR="00C141C5" w:rsidP="3C1F6A70" w:rsidRDefault="00C141C5" w14:paraId="42C861D4" w14:textId="77777777">
      <w:pPr>
        <w:spacing w:line="276" w:lineRule="auto"/>
        <w:ind w:firstLine="284"/>
        <w:rPr>
          <w:rFonts w:cs="Arial"/>
          <w:b/>
          <w:bCs/>
          <w:sz w:val="24"/>
          <w:szCs w:val="24"/>
          <w:lang w:val="pt-BR"/>
        </w:rPr>
      </w:pPr>
    </w:p>
    <w:p w:rsidRPr="00AC175E" w:rsidR="00C141C5" w:rsidP="3C1F6A70" w:rsidRDefault="00C141C5" w14:paraId="1C5DCE25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3C1F6A70">
        <w:rPr>
          <w:rFonts w:cs="Arial"/>
          <w:b/>
          <w:bCs/>
          <w:sz w:val="24"/>
          <w:szCs w:val="24"/>
          <w:lang w:val="pt-BR"/>
        </w:rPr>
        <w:t>OFERENTE</w:t>
      </w:r>
      <w:r w:rsidRPr="3C1F6A70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3C1F6A70" w:rsidRDefault="00C141C5" w14:paraId="55BA29E5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b/>
          <w:bCs/>
          <w:sz w:val="24"/>
          <w:szCs w:val="24"/>
        </w:rPr>
      </w:pPr>
      <w:r w:rsidRPr="3C1F6A70">
        <w:rPr>
          <w:rFonts w:cs="Arial"/>
          <w:b/>
          <w:bCs/>
          <w:sz w:val="24"/>
          <w:szCs w:val="24"/>
        </w:rPr>
        <w:t>DEPARTAMENTO</w:t>
      </w:r>
      <w:r w:rsidRPr="3C1F6A70">
        <w:rPr>
          <w:rFonts w:cs="Arial"/>
          <w:sz w:val="24"/>
          <w:szCs w:val="24"/>
        </w:rPr>
        <w:t>...........................</w:t>
      </w:r>
    </w:p>
    <w:p w:rsidRPr="00AC175E" w:rsidR="00C141C5" w:rsidP="3C1F6A70" w:rsidRDefault="00C141C5" w14:paraId="61E628D4" w14:textId="4E080EB0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b/>
          <w:bCs/>
          <w:sz w:val="24"/>
          <w:szCs w:val="24"/>
        </w:rPr>
      </w:pPr>
      <w:r w:rsidRPr="3C1F6A70">
        <w:rPr>
          <w:rFonts w:cs="Arial"/>
          <w:b/>
          <w:bCs/>
          <w:sz w:val="24"/>
          <w:szCs w:val="24"/>
        </w:rPr>
        <w:t>UBICACIÓN</w:t>
      </w:r>
      <w:r w:rsidRPr="3C1F6A70" w:rsidR="27FE4BA8">
        <w:rPr>
          <w:rFonts w:cs="Arial"/>
          <w:b/>
          <w:bCs/>
          <w:sz w:val="24"/>
          <w:szCs w:val="24"/>
        </w:rPr>
        <w:t xml:space="preserve"> </w:t>
      </w:r>
      <w:r w:rsidRPr="3C1F6A70">
        <w:rPr>
          <w:rFonts w:cs="Arial"/>
          <w:sz w:val="24"/>
          <w:szCs w:val="24"/>
        </w:rPr>
        <w:t>(Calle/s que enfrenta)</w:t>
      </w:r>
      <w:r w:rsidRPr="3C1F6A70">
        <w:rPr>
          <w:rFonts w:cs="Arial"/>
          <w:b/>
          <w:bCs/>
          <w:sz w:val="24"/>
          <w:szCs w:val="24"/>
        </w:rPr>
        <w:t xml:space="preserve">: </w:t>
      </w:r>
      <w:r w:rsidRPr="3C1F6A70">
        <w:rPr>
          <w:rFonts w:cs="Arial"/>
          <w:sz w:val="24"/>
          <w:szCs w:val="24"/>
        </w:rPr>
        <w:t>...............................................................</w:t>
      </w:r>
    </w:p>
    <w:p w:rsidR="00C141C5" w:rsidP="3C1F6A70" w:rsidRDefault="00C141C5" w14:paraId="55B949C5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3C1F6A70">
        <w:rPr>
          <w:rFonts w:cs="Arial"/>
          <w:b/>
          <w:bCs/>
          <w:sz w:val="24"/>
          <w:szCs w:val="24"/>
        </w:rPr>
        <w:t>PADRÓN</w:t>
      </w:r>
      <w:r w:rsidRPr="3C1F6A70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3C1F6A70" w:rsidRDefault="00C141C5" w14:paraId="404FF4F7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3C1F6A70" w:rsidRDefault="00C141C5" w14:paraId="56757EDF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3C1F6A70">
        <w:rPr>
          <w:rFonts w:cs="Arial"/>
          <w:b/>
          <w:bCs/>
          <w:sz w:val="24"/>
          <w:szCs w:val="24"/>
        </w:rPr>
        <w:t xml:space="preserve">CANTIDAD DE VIVIENDAS OFERTADAS   </w:t>
      </w:r>
      <w:r w:rsidRPr="3C1F6A70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3C1F6A70" w:rsidRDefault="00C141C5" w14:paraId="7491145D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bCs/>
          <w:sz w:val="24"/>
          <w:szCs w:val="24"/>
        </w:rPr>
      </w:pPr>
    </w:p>
    <w:p w:rsidR="3C1F6A70" w:rsidP="3C1F6A70" w:rsidRDefault="3C1F6A70" w14:paraId="22758926" w14:textId="1B23BA19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line="276" w:lineRule="auto"/>
        <w:jc w:val="both"/>
        <w:rPr>
          <w:rFonts w:cs="Arial"/>
          <w:b/>
          <w:bCs/>
          <w:sz w:val="24"/>
          <w:szCs w:val="24"/>
        </w:rPr>
      </w:pPr>
    </w:p>
    <w:p w:rsidRPr="00AC175E" w:rsidR="00C141C5" w:rsidP="3C1F6A70" w:rsidRDefault="00C141C5" w14:paraId="7CC72E70" w14:textId="24F67AE3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line="276" w:lineRule="auto"/>
        <w:jc w:val="both"/>
      </w:pPr>
      <w:r w:rsidRPr="3C1F6A70">
        <w:rPr>
          <w:rFonts w:cs="Arial"/>
          <w:b/>
          <w:bCs/>
          <w:sz w:val="24"/>
          <w:szCs w:val="24"/>
        </w:rPr>
        <w:t xml:space="preserve">El que suscribe </w:t>
      </w:r>
      <w:r w:rsidRPr="3C1F6A70" w:rsidR="00DE2447">
        <w:rPr>
          <w:rFonts w:cs="Arial"/>
          <w:b/>
          <w:bCs/>
          <w:sz w:val="24"/>
          <w:szCs w:val="24"/>
        </w:rPr>
        <w:t xml:space="preserve">el </w:t>
      </w:r>
      <w:r w:rsidRPr="3C1F6A70">
        <w:rPr>
          <w:rFonts w:cs="Arial"/>
          <w:b/>
          <w:bCs/>
          <w:sz w:val="24"/>
          <w:szCs w:val="24"/>
        </w:rPr>
        <w:t>Ing</w:t>
      </w:r>
      <w:r w:rsidRPr="3C1F6A70" w:rsidR="3BA9C477">
        <w:rPr>
          <w:rFonts w:cs="Arial"/>
          <w:b/>
          <w:bCs/>
          <w:sz w:val="24"/>
          <w:szCs w:val="24"/>
        </w:rPr>
        <w:t>.</w:t>
      </w:r>
      <w:r w:rsidRPr="3C1F6A70" w:rsidR="004C2115">
        <w:rPr>
          <w:rFonts w:cs="Arial"/>
          <w:b/>
          <w:bCs/>
          <w:sz w:val="24"/>
          <w:szCs w:val="24"/>
        </w:rPr>
        <w:t xml:space="preserve"> o Arq</w:t>
      </w:r>
      <w:r w:rsidRPr="3C1F6A70" w:rsidR="17BF1DFB">
        <w:rPr>
          <w:rFonts w:cs="Arial"/>
          <w:b/>
          <w:bCs/>
          <w:sz w:val="24"/>
          <w:szCs w:val="24"/>
        </w:rPr>
        <w:t>.</w:t>
      </w:r>
      <w:r w:rsidRPr="3C1F6A70">
        <w:rPr>
          <w:rFonts w:cs="Arial"/>
          <w:b/>
          <w:bCs/>
          <w:sz w:val="24"/>
          <w:szCs w:val="24"/>
        </w:rPr>
        <w:t xml:space="preserve"> ............................................................... establece </w:t>
      </w:r>
      <w:r w:rsidRPr="3C1F6A70" w:rsidR="00CC2162">
        <w:rPr>
          <w:rFonts w:cs="Arial"/>
          <w:b/>
          <w:bCs/>
          <w:sz w:val="24"/>
          <w:szCs w:val="24"/>
        </w:rPr>
        <w:t xml:space="preserve">la factibilidad y aprobación del anteproyecto presentado en la </w:t>
      </w:r>
      <w:r w:rsidRPr="3C1F6A70">
        <w:rPr>
          <w:rFonts w:cs="Arial"/>
          <w:b/>
          <w:bCs/>
          <w:sz w:val="24"/>
          <w:szCs w:val="24"/>
        </w:rPr>
        <w:t>propuesta,</w:t>
      </w:r>
      <w:r w:rsidRPr="3C1F6A70" w:rsidR="00CC2162">
        <w:rPr>
          <w:rFonts w:cs="Arial"/>
          <w:b/>
          <w:bCs/>
          <w:sz w:val="24"/>
          <w:szCs w:val="24"/>
        </w:rPr>
        <w:t xml:space="preserve"> siendo el profesional</w:t>
      </w:r>
      <w:r w:rsidRPr="3C1F6A70" w:rsidR="004C2115">
        <w:rPr>
          <w:rFonts w:cs="Arial"/>
          <w:b/>
          <w:bCs/>
          <w:sz w:val="24"/>
          <w:szCs w:val="24"/>
        </w:rPr>
        <w:t xml:space="preserve"> de la Contratista </w:t>
      </w:r>
      <w:r w:rsidRPr="3C1F6A70" w:rsidR="00CC2162">
        <w:rPr>
          <w:rFonts w:cs="Arial"/>
          <w:b/>
          <w:bCs/>
          <w:sz w:val="24"/>
          <w:szCs w:val="24"/>
        </w:rPr>
        <w:t xml:space="preserve">el responsable para realizar y entregar el proyecto ejecutivo conforme a obra, como </w:t>
      </w:r>
      <w:r w:rsidRPr="3C1F6A70" w:rsidR="2C0FB755">
        <w:rPr>
          <w:rFonts w:cs="Arial"/>
          <w:b/>
          <w:bCs/>
          <w:sz w:val="24"/>
          <w:szCs w:val="24"/>
        </w:rPr>
        <w:t>así</w:t>
      </w:r>
      <w:r w:rsidRPr="3C1F6A70" w:rsidR="00CC2162">
        <w:rPr>
          <w:rFonts w:cs="Arial"/>
          <w:b/>
          <w:bCs/>
          <w:sz w:val="24"/>
          <w:szCs w:val="24"/>
        </w:rPr>
        <w:t xml:space="preserve"> todas las coordinaciones y pruebas </w:t>
      </w:r>
      <w:r w:rsidRPr="3C1F6A70" w:rsidR="004C2115">
        <w:rPr>
          <w:rFonts w:cs="Arial"/>
          <w:b/>
          <w:bCs/>
          <w:sz w:val="24"/>
          <w:szCs w:val="24"/>
        </w:rPr>
        <w:t>ante los organismos estatales, gobiernos departamentales y entes del estado,</w:t>
      </w:r>
      <w:r w:rsidRPr="3C1F6A70" w:rsidR="00CC2162">
        <w:rPr>
          <w:rFonts w:cs="Arial"/>
          <w:b/>
          <w:bCs/>
          <w:sz w:val="24"/>
          <w:szCs w:val="24"/>
        </w:rPr>
        <w:t xml:space="preserve"> durante el periodo de </w:t>
      </w:r>
      <w:r w:rsidRPr="3C1F6A70" w:rsidR="0E206220">
        <w:rPr>
          <w:rFonts w:cs="Arial"/>
          <w:b/>
          <w:bCs/>
          <w:sz w:val="24"/>
          <w:szCs w:val="24"/>
        </w:rPr>
        <w:t>ejecución</w:t>
      </w:r>
      <w:r w:rsidRPr="3C1F6A70" w:rsidR="00CC2162">
        <w:rPr>
          <w:rFonts w:cs="Arial"/>
          <w:b/>
          <w:bCs/>
          <w:sz w:val="24"/>
          <w:szCs w:val="24"/>
        </w:rPr>
        <w:t xml:space="preserve"> y post-obra.</w:t>
      </w:r>
    </w:p>
    <w:p w:rsidR="3C1F6A70" w:rsidP="3C1F6A70" w:rsidRDefault="3C1F6A70" w14:paraId="15921DAD" w14:textId="46C92FDD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line="276" w:lineRule="auto"/>
        <w:jc w:val="both"/>
        <w:rPr>
          <w:rFonts w:cs="Arial"/>
          <w:b/>
          <w:bCs/>
          <w:sz w:val="24"/>
          <w:szCs w:val="24"/>
        </w:rPr>
      </w:pPr>
    </w:p>
    <w:p w:rsidRPr="00AC175E" w:rsidR="00C141C5" w:rsidP="3C1F6A70" w:rsidRDefault="00C141C5" w14:paraId="004D8C3B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rPr>
          <w:rFonts w:cs="Arial"/>
          <w:b/>
          <w:bCs/>
          <w:sz w:val="24"/>
          <w:szCs w:val="24"/>
        </w:rPr>
      </w:pPr>
    </w:p>
    <w:p w:rsidRPr="00AC175E" w:rsidR="00C141C5" w:rsidP="3C1F6A70" w:rsidRDefault="00C141C5" w14:paraId="1670024D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3C1F6A70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C141C5" w:rsidP="3C1F6A70" w:rsidRDefault="004C2115" w14:paraId="6215126C" w14:textId="698E8453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jc w:val="center"/>
        <w:rPr>
          <w:rFonts w:cs="Arial"/>
          <w:sz w:val="24"/>
          <w:szCs w:val="24"/>
        </w:rPr>
      </w:pPr>
      <w:r w:rsidRPr="3C1F6A70">
        <w:rPr>
          <w:rFonts w:cs="Arial"/>
          <w:sz w:val="24"/>
          <w:szCs w:val="24"/>
        </w:rPr>
        <w:t>Firma Profesional</w:t>
      </w:r>
      <w:r w:rsidRPr="3C1F6A70" w:rsidR="000E0873">
        <w:rPr>
          <w:rFonts w:cs="Arial"/>
          <w:sz w:val="24"/>
          <w:szCs w:val="24"/>
        </w:rPr>
        <w:t>:</w:t>
      </w:r>
    </w:p>
    <w:p w:rsidR="000E0873" w:rsidP="3C1F6A70" w:rsidRDefault="000E0873" w14:paraId="4B0D5FAE" w14:textId="5B1C652F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="000E0873" w:rsidP="3C1F6A70" w:rsidRDefault="16F96101" w14:paraId="6B62A725" w14:textId="4CFE31E3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jc w:val="center"/>
        <w:rPr>
          <w:rFonts w:cs="Arial"/>
          <w:sz w:val="24"/>
          <w:szCs w:val="24"/>
        </w:rPr>
      </w:pPr>
      <w:r w:rsidRPr="3C1F6A70">
        <w:rPr>
          <w:rFonts w:cs="Arial"/>
          <w:sz w:val="24"/>
          <w:szCs w:val="24"/>
        </w:rPr>
        <w:t>Aclaración</w:t>
      </w:r>
      <w:r w:rsidRPr="3C1F6A70" w:rsidR="000E0873">
        <w:rPr>
          <w:rFonts w:cs="Arial"/>
          <w:sz w:val="24"/>
          <w:szCs w:val="24"/>
        </w:rPr>
        <w:t>:</w:t>
      </w:r>
    </w:p>
    <w:p w:rsidR="000E0873" w:rsidP="3C1F6A70" w:rsidRDefault="000E0873" w14:paraId="1777E124" w14:textId="77777777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0E0873" w:rsidP="3C1F6A70" w:rsidRDefault="000E0873" w14:paraId="1A4F9A39" w14:textId="6D04DE51">
      <w:pPr>
        <w:pBdr>
          <w:top w:val="single" w:color="auto" w:sz="4" w:space="4"/>
          <w:left w:val="single" w:color="auto" w:sz="4" w:space="4"/>
          <w:bottom w:val="single" w:color="auto" w:sz="4" w:space="4"/>
          <w:right w:val="single" w:color="auto" w:sz="4" w:space="4"/>
        </w:pBdr>
        <w:spacing w:line="276" w:lineRule="auto"/>
        <w:jc w:val="center"/>
        <w:rPr>
          <w:rFonts w:cs="Arial"/>
          <w:sz w:val="24"/>
          <w:szCs w:val="24"/>
        </w:rPr>
      </w:pPr>
      <w:r w:rsidRPr="3C1F6A70">
        <w:rPr>
          <w:rFonts w:cs="Arial"/>
          <w:sz w:val="24"/>
          <w:szCs w:val="24"/>
        </w:rPr>
        <w:t>Nº CJPPU:</w:t>
      </w:r>
    </w:p>
    <w:p w:rsidRPr="00AC175E" w:rsidR="00C141C5" w:rsidP="3C1F6A70" w:rsidRDefault="00C141C5" w14:paraId="5D7099E4" w14:textId="77777777">
      <w:pP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E95F59" w14:paraId="437594CA" w14:textId="7EAF00B9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es-UY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F3B864" wp14:editId="2B58B492">
                <wp:simplePos x="0" y="0"/>
                <wp:positionH relativeFrom="margin">
                  <wp:posOffset>3959583</wp:posOffset>
                </wp:positionH>
                <wp:positionV relativeFrom="paragraph">
                  <wp:posOffset>204331</wp:posOffset>
                </wp:positionV>
                <wp:extent cx="1129085" cy="1017767"/>
                <wp:effectExtent l="0" t="0" r="13970" b="1143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85" cy="101776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C2115" w:rsidRDefault="004C2115" w14:paraId="3CCF5D26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CEA21FC">
              <v:shapetype id="_x0000_t202" coordsize="21600,21600" o:spt="202" path="m,l,21600r21600,l21600,xe" w14:anchorId="12F3B864">
                <v:stroke joinstyle="miter"/>
                <v:path gradientshapeok="t" o:connecttype="rect"/>
              </v:shapetype>
              <v:shape id="Cuadro de texto 1" style="position:absolute;margin-left:311.8pt;margin-top:16.1pt;width:88.9pt;height:80.1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">
                <v:textbox>
                  <w:txbxContent>
                    <w:p w:rsidR="004C2115" w:rsidRDefault="004C2115" w14:paraId="672A6659" w14:textId="77777777"/>
                  </w:txbxContent>
                </v:textbox>
                <w10:wrap anchorx="margin"/>
              </v:shape>
            </w:pict>
          </mc:Fallback>
        </mc:AlternateContent>
      </w:r>
    </w:p>
    <w:p w:rsidRPr="00AC175E" w:rsidR="00C141C5" w:rsidP="002A7BF1" w:rsidRDefault="00C141C5" w14:paraId="10D9DA15" w14:textId="657CC56E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="00C141C5" w:rsidP="3C1F6A70" w:rsidRDefault="004C2115" w14:paraId="10902329" w14:textId="1291E57E">
      <w:pPr>
        <w:spacing w:line="276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3C1F6A70">
        <w:rPr>
          <w:rFonts w:cs="Arial"/>
          <w:b/>
          <w:bCs/>
          <w:sz w:val="24"/>
          <w:szCs w:val="24"/>
        </w:rPr>
        <w:t xml:space="preserve">    </w:t>
      </w:r>
      <w:r w:rsidRPr="3C1F6A70" w:rsidR="6ADBC537">
        <w:rPr>
          <w:rFonts w:cs="Arial"/>
          <w:b/>
          <w:bCs/>
          <w:sz w:val="24"/>
          <w:szCs w:val="24"/>
        </w:rPr>
        <w:t xml:space="preserve">                                                                              </w:t>
      </w:r>
      <w:r w:rsidR="00E95F59">
        <w:rPr>
          <w:rFonts w:cs="Arial"/>
          <w:b/>
          <w:bCs/>
          <w:sz w:val="24"/>
          <w:szCs w:val="24"/>
        </w:rPr>
        <w:t xml:space="preserve">       </w:t>
      </w:r>
      <w:r w:rsidRPr="3C1F6A70">
        <w:rPr>
          <w:rFonts w:cs="Arial"/>
          <w:b/>
          <w:bCs/>
          <w:sz w:val="24"/>
          <w:szCs w:val="24"/>
        </w:rPr>
        <w:t>TIMBRE</w:t>
      </w:r>
    </w:p>
    <w:p w:rsidR="004C2115" w:rsidP="002A7BF1" w:rsidRDefault="004C2115" w14:paraId="5D8CD2E8" w14:textId="69DE6F56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Pr="00AC175E" w:rsidR="004C2115" w:rsidP="002A7BF1" w:rsidRDefault="004C2115" w14:paraId="50AD7FB7" w14:textId="0AEB41AC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</w:t>
      </w:r>
    </w:p>
    <w:sectPr w:rsidRPr="00AC175E" w:rsidR="004C211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1848" w:rsidRDefault="00DA1848" w14:paraId="24C01389" w14:textId="77777777">
      <w:r>
        <w:separator/>
      </w:r>
    </w:p>
  </w:endnote>
  <w:endnote w:type="continuationSeparator" w:id="0">
    <w:p w:rsidR="00DA1848" w:rsidRDefault="00DA1848" w14:paraId="3FBCE32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P="3C1F6A70" w:rsidRDefault="008567C8" w14:paraId="01E5F99D" w14:textId="5CF2A013">
    <w:pPr>
      <w:pStyle w:val="Piedepgina"/>
      <w:tabs>
        <w:tab w:val="clear" w:pos="4419"/>
        <w:tab w:val="clear" w:pos="8838"/>
      </w:tabs>
      <w:jc w:val="center"/>
      <w:rPr>
        <w:b/>
        <w:bCs/>
        <w:color w:val="80808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1848" w:rsidRDefault="00DA1848" w14:paraId="2D25A504" w14:textId="77777777">
      <w:r>
        <w:separator/>
      </w:r>
    </w:p>
  </w:footnote>
  <w:footnote w:type="continuationSeparator" w:id="0">
    <w:p w:rsidR="00DA1848" w:rsidRDefault="00DA1848" w14:paraId="437585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40360761">
    <w:abstractNumId w:val="19"/>
  </w:num>
  <w:num w:numId="2" w16cid:durableId="1301575217">
    <w:abstractNumId w:val="11"/>
  </w:num>
  <w:num w:numId="3" w16cid:durableId="175506309">
    <w:abstractNumId w:val="8"/>
  </w:num>
  <w:num w:numId="4" w16cid:durableId="1777213211">
    <w:abstractNumId w:val="25"/>
  </w:num>
  <w:num w:numId="5" w16cid:durableId="960456340">
    <w:abstractNumId w:val="18"/>
  </w:num>
  <w:num w:numId="6" w16cid:durableId="137458967">
    <w:abstractNumId w:val="15"/>
  </w:num>
  <w:num w:numId="7" w16cid:durableId="1970285290">
    <w:abstractNumId w:val="17"/>
  </w:num>
  <w:num w:numId="8" w16cid:durableId="2107461864">
    <w:abstractNumId w:val="20"/>
  </w:num>
  <w:num w:numId="9" w16cid:durableId="1706053900">
    <w:abstractNumId w:val="9"/>
  </w:num>
  <w:num w:numId="10" w16cid:durableId="190000064">
    <w:abstractNumId w:val="16"/>
  </w:num>
  <w:num w:numId="11" w16cid:durableId="661473146">
    <w:abstractNumId w:val="12"/>
  </w:num>
  <w:num w:numId="12" w16cid:durableId="559706606">
    <w:abstractNumId w:val="10"/>
  </w:num>
  <w:num w:numId="13" w16cid:durableId="1396733373">
    <w:abstractNumId w:val="14"/>
  </w:num>
  <w:num w:numId="14" w16cid:durableId="1215003794">
    <w:abstractNumId w:val="22"/>
  </w:num>
  <w:num w:numId="15" w16cid:durableId="831678429">
    <w:abstractNumId w:val="13"/>
  </w:num>
  <w:num w:numId="16" w16cid:durableId="791286654">
    <w:abstractNumId w:val="21"/>
  </w:num>
  <w:num w:numId="17" w16cid:durableId="1179925360">
    <w:abstractNumId w:val="24"/>
  </w:num>
  <w:num w:numId="18" w16cid:durableId="129448573">
    <w:abstractNumId w:val="23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hideSpellingErrors/>
  <w:hideGrammaticalErrors/>
  <w:activeWritingStyle w:lang="es-ES" w:vendorID="64" w:dllVersion="0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873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115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0EDB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4CC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092E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26B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162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1848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447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5F59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6EC146A"/>
    <w:rsid w:val="088EBE24"/>
    <w:rsid w:val="0C4CAB13"/>
    <w:rsid w:val="0D24EA60"/>
    <w:rsid w:val="0E206220"/>
    <w:rsid w:val="0FE34142"/>
    <w:rsid w:val="16F96101"/>
    <w:rsid w:val="17BF1DFB"/>
    <w:rsid w:val="18336B5A"/>
    <w:rsid w:val="22A3E6C1"/>
    <w:rsid w:val="24986C36"/>
    <w:rsid w:val="27FE4BA8"/>
    <w:rsid w:val="2C0FB755"/>
    <w:rsid w:val="314FD60C"/>
    <w:rsid w:val="327D634D"/>
    <w:rsid w:val="3BA9C477"/>
    <w:rsid w:val="3C1F6A70"/>
    <w:rsid w:val="3EA56A1A"/>
    <w:rsid w:val="46DE5B77"/>
    <w:rsid w:val="4F75F0A2"/>
    <w:rsid w:val="556C992A"/>
    <w:rsid w:val="59908EB8"/>
    <w:rsid w:val="634B073E"/>
    <w:rsid w:val="68031C25"/>
    <w:rsid w:val="6ADBC537"/>
    <w:rsid w:val="7DC558D9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uerte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5D961-9332-425F-B062-6C89C3F9FC7C}"/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7EC95804-9376-40C0-B311-8DFAA27A74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10</revision>
  <lastPrinted>2024-09-26T19:27:00.0000000Z</lastPrinted>
  <dcterms:created xsi:type="dcterms:W3CDTF">2024-11-08T13:44:00.0000000Z</dcterms:created>
  <dcterms:modified xsi:type="dcterms:W3CDTF">2026-07-29T15:56:06.4782950Z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